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8F3FE" w14:textId="036A937F" w:rsidR="00692420" w:rsidRDefault="00692420" w:rsidP="00692420">
      <w:pPr>
        <w:spacing w:before="37"/>
        <w:ind w:right="4447"/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  <w:u w:val="single" w:color="000000"/>
        </w:rPr>
      </w:pPr>
      <w:r>
        <w:rPr>
          <w:rFonts w:ascii="Calibri" w:hAnsi="Calibri" w:cs="Calibri"/>
          <w:sz w:val="22"/>
          <w:szCs w:val="22"/>
        </w:rPr>
        <w:t>Jed Alcock</w:t>
      </w:r>
    </w:p>
    <w:p w14:paraId="1AE3F93B" w14:textId="3E4E0B6C" w:rsidR="00DF3C4A" w:rsidRPr="00692420" w:rsidRDefault="00692420" w:rsidP="00692420">
      <w:pPr>
        <w:spacing w:before="37"/>
        <w:ind w:right="4447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69242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MM</w:t>
      </w:r>
      <w:r w:rsidRPr="0069242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AR</w:t>
      </w:r>
      <w:r w:rsidRPr="00692420">
        <w:rPr>
          <w:rFonts w:asciiTheme="minorHAnsi" w:hAnsiTheme="minorHAnsi" w:cstheme="minorHAnsi"/>
          <w:b/>
          <w:w w:val="102"/>
          <w:sz w:val="22"/>
          <w:szCs w:val="22"/>
        </w:rPr>
        <w:t>Y</w:t>
      </w:r>
    </w:p>
    <w:p w14:paraId="36DD1F15" w14:textId="77777777" w:rsidR="00DF3C4A" w:rsidRPr="00692420" w:rsidRDefault="00692420" w:rsidP="00692420">
      <w:pPr>
        <w:ind w:left="142" w:right="105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ist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ra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69242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ssist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92420">
        <w:rPr>
          <w:rFonts w:asciiTheme="minorHAnsi" w:hAnsiTheme="minorHAnsi" w:cstheme="minorHAnsi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692420">
        <w:rPr>
          <w:rFonts w:asciiTheme="minorHAnsi" w:hAnsiTheme="minorHAnsi" w:cstheme="minorHAnsi"/>
          <w:sz w:val="22"/>
          <w:szCs w:val="22"/>
        </w:rPr>
        <w:t xml:space="preserve">e 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 xml:space="preserve">y 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ndu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 xml:space="preserve">s </w:t>
      </w:r>
      <w:r w:rsidRPr="0069242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 xml:space="preserve">g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z w:val="22"/>
          <w:szCs w:val="22"/>
        </w:rPr>
        <w:t xml:space="preserve">. </w:t>
      </w:r>
      <w:r w:rsidRPr="0069242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Exce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92420">
        <w:rPr>
          <w:rFonts w:asciiTheme="minorHAnsi" w:hAnsiTheme="minorHAnsi" w:cstheme="minorHAnsi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69242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 xml:space="preserve">s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face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pace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env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692420">
        <w:rPr>
          <w:rFonts w:asciiTheme="minorHAnsi" w:hAnsiTheme="minorHAnsi" w:cstheme="minorHAnsi"/>
          <w:sz w:val="22"/>
          <w:szCs w:val="22"/>
        </w:rPr>
        <w:t xml:space="preserve">.  </w:t>
      </w:r>
      <w:r w:rsidRPr="0069242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focu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z w:val="22"/>
          <w:szCs w:val="22"/>
        </w:rPr>
        <w:t xml:space="preserve">.  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il-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92420">
        <w:rPr>
          <w:rFonts w:asciiTheme="minorHAnsi" w:hAnsiTheme="minorHAnsi" w:cstheme="minorHAnsi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cce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 xml:space="preserve">g </w:t>
      </w:r>
      <w:r w:rsidRPr="006924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 xml:space="preserve">e </w:t>
      </w:r>
      <w:r w:rsidRPr="0069242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 xml:space="preserve">l </w:t>
      </w:r>
      <w:r w:rsidRPr="0069242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ency</w:t>
      </w:r>
      <w:r w:rsidRPr="00692420">
        <w:rPr>
          <w:rFonts w:asciiTheme="minorHAnsi" w:hAnsiTheme="minorHAnsi" w:cstheme="minorHAnsi"/>
          <w:sz w:val="22"/>
          <w:szCs w:val="22"/>
        </w:rPr>
        <w:t xml:space="preserve">.    </w:t>
      </w:r>
      <w:r w:rsidRPr="0069242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 xml:space="preserve">k </w:t>
      </w:r>
      <w:r w:rsidRPr="0069242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 xml:space="preserve">l </w:t>
      </w:r>
      <w:r w:rsidRPr="0069242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ndependen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692420">
        <w:rPr>
          <w:rFonts w:asciiTheme="minorHAnsi" w:hAnsiTheme="minorHAnsi" w:cstheme="minorHAnsi"/>
          <w:sz w:val="22"/>
          <w:szCs w:val="22"/>
        </w:rPr>
        <w:t xml:space="preserve">y </w:t>
      </w:r>
      <w:r w:rsidRPr="0069242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 xml:space="preserve">s </w:t>
      </w:r>
      <w:r w:rsidRPr="0069242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z w:val="22"/>
          <w:szCs w:val="22"/>
        </w:rPr>
        <w:t xml:space="preserve">a </w:t>
      </w:r>
      <w:r w:rsidRPr="0069242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be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 xml:space="preserve">.   </w:t>
      </w:r>
      <w:r w:rsidRPr="00692420">
        <w:rPr>
          <w:rFonts w:asciiTheme="minorHAnsi" w:hAnsiTheme="minorHAnsi" w:cstheme="minorHAnsi"/>
          <w:spacing w:val="39"/>
          <w:w w:val="10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692420">
        <w:rPr>
          <w:rFonts w:asciiTheme="minorHAnsi" w:hAnsiTheme="minorHAnsi" w:cstheme="minorHAnsi"/>
          <w:sz w:val="22"/>
          <w:szCs w:val="22"/>
        </w:rPr>
        <w:t xml:space="preserve">g </w:t>
      </w:r>
      <w:r w:rsidRPr="0069242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692420">
        <w:rPr>
          <w:rFonts w:asciiTheme="minorHAnsi" w:hAnsiTheme="minorHAnsi" w:cstheme="minorHAnsi"/>
          <w:sz w:val="22"/>
          <w:szCs w:val="22"/>
        </w:rPr>
        <w:t xml:space="preserve">l </w:t>
      </w:r>
      <w:r w:rsidRPr="0069242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92420">
        <w:rPr>
          <w:rFonts w:asciiTheme="minorHAnsi" w:hAnsiTheme="minorHAnsi" w:cstheme="minorHAnsi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92420">
        <w:rPr>
          <w:rFonts w:asciiTheme="minorHAnsi" w:hAnsiTheme="minorHAnsi" w:cstheme="minorHAnsi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69242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du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BFE2984" w14:textId="77777777" w:rsidR="00DF3C4A" w:rsidRPr="00692420" w:rsidRDefault="00DF3C4A" w:rsidP="0069242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08B9255" w14:textId="77777777" w:rsidR="00DF3C4A" w:rsidRPr="00692420" w:rsidRDefault="00692420" w:rsidP="00692420">
      <w:pPr>
        <w:ind w:left="142" w:right="175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echn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692420">
        <w:rPr>
          <w:rFonts w:asciiTheme="minorHAnsi" w:hAnsiTheme="minorHAnsi" w:cstheme="minorHAnsi"/>
          <w:b/>
          <w:sz w:val="22"/>
          <w:szCs w:val="22"/>
        </w:rPr>
        <w:t>l</w:t>
      </w:r>
      <w:r w:rsidRPr="0069242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k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ill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692420">
        <w:rPr>
          <w:rFonts w:asciiTheme="minorHAnsi" w:hAnsiTheme="minorHAnsi" w:cstheme="minorHAnsi"/>
          <w:sz w:val="22"/>
          <w:szCs w:val="22"/>
        </w:rPr>
        <w:t>: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>g</w:t>
      </w:r>
      <w:r w:rsidRPr="0069242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kno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edg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 xml:space="preserve">f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z w:val="22"/>
          <w:szCs w:val="22"/>
        </w:rPr>
        <w:t>: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Exce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tl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ook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P</w:t>
      </w:r>
    </w:p>
    <w:p w14:paraId="45799780" w14:textId="77777777" w:rsidR="00DF3C4A" w:rsidRPr="00692420" w:rsidRDefault="00692420" w:rsidP="00692420">
      <w:pPr>
        <w:spacing w:before="13"/>
        <w:ind w:left="142" w:right="5085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692420">
        <w:rPr>
          <w:rFonts w:asciiTheme="minorHAnsi" w:hAnsiTheme="minorHAnsi" w:cstheme="minorHAnsi"/>
          <w:sz w:val="22"/>
          <w:szCs w:val="22"/>
        </w:rPr>
        <w:t xml:space="preserve">. </w:t>
      </w:r>
      <w:r w:rsidRPr="006924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z w:val="22"/>
          <w:szCs w:val="22"/>
        </w:rPr>
        <w:t xml:space="preserve">n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pu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4B5F46C" w14:textId="77777777" w:rsidR="00DF3C4A" w:rsidRPr="00692420" w:rsidRDefault="00DF3C4A" w:rsidP="0069242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36EB4CB" w14:textId="77777777" w:rsidR="00DF3C4A" w:rsidRPr="00692420" w:rsidRDefault="00692420" w:rsidP="00692420">
      <w:pPr>
        <w:ind w:right="3577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w w:val="99"/>
          <w:sz w:val="22"/>
          <w:szCs w:val="22"/>
        </w:rPr>
        <w:t>P</w:t>
      </w:r>
      <w:r w:rsidRPr="0069242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RO</w:t>
      </w:r>
      <w:r w:rsidRPr="0069242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FESS</w:t>
      </w:r>
      <w:r w:rsidRPr="0069242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ONA</w:t>
      </w:r>
      <w:r w:rsidRPr="00692420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X</w:t>
      </w:r>
      <w:r w:rsidRPr="0069242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PE</w:t>
      </w:r>
      <w:r w:rsidRPr="0069242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R</w:t>
      </w:r>
      <w:r w:rsidRPr="0069242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NC</w:t>
      </w:r>
      <w:r w:rsidRPr="00692420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391A9641" w14:textId="77777777" w:rsidR="00DF3C4A" w:rsidRPr="00692420" w:rsidRDefault="00692420" w:rsidP="00692420">
      <w:pPr>
        <w:spacing w:before="11"/>
        <w:ind w:left="142" w:right="106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EN</w:t>
      </w:r>
      <w:r w:rsidRPr="00692420">
        <w:rPr>
          <w:rFonts w:asciiTheme="minorHAnsi" w:hAnsiTheme="minorHAnsi" w:cstheme="minorHAnsi"/>
          <w:b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ED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CAL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6924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2006</w:t>
      </w:r>
      <w:r w:rsidRPr="0069242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69242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2008</w:t>
      </w:r>
    </w:p>
    <w:p w14:paraId="4C031288" w14:textId="77777777" w:rsidR="00DF3C4A" w:rsidRPr="00692420" w:rsidRDefault="00692420" w:rsidP="00692420">
      <w:pPr>
        <w:spacing w:before="8"/>
        <w:ind w:left="142" w:right="7034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i/>
          <w:spacing w:val="2"/>
          <w:sz w:val="22"/>
          <w:szCs w:val="22"/>
        </w:rPr>
        <w:t>xecu</w:t>
      </w:r>
      <w:r w:rsidRPr="00692420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b/>
          <w:i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ti</w:t>
      </w:r>
      <w:r w:rsidRPr="00692420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v</w:t>
      </w:r>
      <w:r w:rsidRPr="00692420">
        <w:rPr>
          <w:rFonts w:asciiTheme="minorHAnsi" w:hAnsiTheme="minorHAnsi" w:cstheme="minorHAnsi"/>
          <w:b/>
          <w:i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ss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an</w:t>
      </w:r>
      <w:r w:rsidRPr="00692420">
        <w:rPr>
          <w:rFonts w:asciiTheme="minorHAnsi" w:hAnsiTheme="minorHAnsi" w:cstheme="minorHAnsi"/>
          <w:b/>
          <w:i/>
          <w:w w:val="103"/>
          <w:sz w:val="22"/>
          <w:szCs w:val="22"/>
        </w:rPr>
        <w:t>t</w:t>
      </w:r>
    </w:p>
    <w:p w14:paraId="58FB0EF5" w14:textId="50B5DC87" w:rsidR="00DF3C4A" w:rsidRPr="00692420" w:rsidRDefault="00692420" w:rsidP="00692420">
      <w:pPr>
        <w:spacing w:before="13"/>
        <w:ind w:left="142" w:right="106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 xml:space="preserve">y </w:t>
      </w:r>
      <w:r w:rsidRPr="0069242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istr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sz w:val="22"/>
          <w:szCs w:val="22"/>
        </w:rPr>
        <w:t xml:space="preserve">e </w:t>
      </w:r>
      <w:r w:rsidRPr="0069242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 xml:space="preserve">t 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 xml:space="preserve">s 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692420">
        <w:rPr>
          <w:rFonts w:asciiTheme="minorHAnsi" w:hAnsiTheme="minorHAnsi" w:cstheme="minorHAnsi"/>
          <w:sz w:val="22"/>
          <w:szCs w:val="22"/>
        </w:rPr>
        <w:t xml:space="preserve">r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z w:val="22"/>
          <w:szCs w:val="22"/>
        </w:rPr>
        <w:t xml:space="preserve">o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 xml:space="preserve"> 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z w:val="22"/>
          <w:szCs w:val="22"/>
        </w:rPr>
        <w:t xml:space="preserve">e </w:t>
      </w:r>
      <w:r w:rsidRPr="006924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sz w:val="22"/>
          <w:szCs w:val="22"/>
        </w:rPr>
        <w:t xml:space="preserve">e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Sen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 xml:space="preserve">r 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 xml:space="preserve">s 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fou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279AF03" w14:textId="77777777" w:rsidR="00DF3C4A" w:rsidRPr="00692420" w:rsidRDefault="00692420" w:rsidP="00692420">
      <w:pPr>
        <w:tabs>
          <w:tab w:val="left" w:pos="500"/>
        </w:tabs>
        <w:ind w:left="502" w:right="107" w:hanging="360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692420">
        <w:rPr>
          <w:rFonts w:asciiTheme="minorHAnsi" w:hAnsiTheme="minorHAnsi" w:cstheme="minorHAnsi"/>
          <w:sz w:val="22"/>
          <w:szCs w:val="22"/>
        </w:rPr>
        <w:tab/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92420">
        <w:rPr>
          <w:rFonts w:asciiTheme="minorHAnsi" w:hAnsiTheme="minorHAnsi" w:cstheme="minorHAnsi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off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expan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1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5</w:t>
      </w:r>
      <w:r w:rsidRPr="0069242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692420">
        <w:rPr>
          <w:rFonts w:asciiTheme="minorHAnsi" w:hAnsiTheme="minorHAnsi" w:cstheme="minorHAnsi"/>
          <w:sz w:val="22"/>
          <w:szCs w:val="22"/>
        </w:rPr>
        <w:t>0</w:t>
      </w:r>
      <w:r w:rsidRPr="0069242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oye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pace</w:t>
      </w:r>
      <w:r w:rsidRPr="00692420">
        <w:rPr>
          <w:rFonts w:asciiTheme="minorHAnsi" w:hAnsiTheme="minorHAnsi" w:cstheme="minorHAnsi"/>
          <w:sz w:val="22"/>
          <w:szCs w:val="22"/>
        </w:rPr>
        <w:t xml:space="preserve">. </w:t>
      </w:r>
      <w:r w:rsidRPr="0069242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chedu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budg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13BD00C" w14:textId="77777777" w:rsidR="00DF3C4A" w:rsidRPr="00692420" w:rsidRDefault="00692420" w:rsidP="00692420">
      <w:pPr>
        <w:tabs>
          <w:tab w:val="left" w:pos="500"/>
        </w:tabs>
        <w:ind w:left="502" w:right="106" w:hanging="360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692420">
        <w:rPr>
          <w:rFonts w:asciiTheme="minorHAnsi" w:hAnsiTheme="minorHAnsi" w:cstheme="minorHAnsi"/>
          <w:sz w:val="22"/>
          <w:szCs w:val="22"/>
        </w:rPr>
        <w:tab/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irs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ack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>g</w:t>
      </w:r>
      <w:r w:rsidRPr="0069242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ange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>g</w:t>
      </w:r>
      <w:r w:rsidRPr="0069242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acce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692420">
        <w:rPr>
          <w:rFonts w:asciiTheme="minorHAnsi" w:hAnsiTheme="minorHAnsi" w:cstheme="minorHAnsi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fou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EA91A8C" w14:textId="77777777" w:rsidR="00DF3C4A" w:rsidRPr="00692420" w:rsidRDefault="00692420" w:rsidP="00692420">
      <w:pPr>
        <w:tabs>
          <w:tab w:val="left" w:pos="500"/>
        </w:tabs>
        <w:spacing w:before="5"/>
        <w:ind w:left="502" w:right="105" w:hanging="360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692420">
        <w:rPr>
          <w:rFonts w:asciiTheme="minorHAnsi" w:hAnsiTheme="minorHAnsi" w:cstheme="minorHAnsi"/>
          <w:sz w:val="22"/>
          <w:szCs w:val="22"/>
        </w:rPr>
        <w:tab/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gan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>g</w:t>
      </w:r>
      <w:r w:rsidRPr="0069242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eakfa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enab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692420">
        <w:rPr>
          <w:rFonts w:asciiTheme="minorHAnsi" w:hAnsiTheme="minorHAnsi" w:cstheme="minorHAnsi"/>
          <w:sz w:val="22"/>
          <w:szCs w:val="22"/>
        </w:rPr>
        <w:t>0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oyee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k</w:t>
      </w:r>
      <w:r w:rsidRPr="0069242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depa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nfo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tti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86C63EB" w14:textId="77777777" w:rsidR="00DF3C4A" w:rsidRPr="00692420" w:rsidRDefault="00692420" w:rsidP="00692420">
      <w:pPr>
        <w:ind w:left="142" w:right="105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692420">
        <w:rPr>
          <w:rFonts w:asciiTheme="minorHAnsi" w:hAnsiTheme="minorHAnsi" w:cstheme="minorHAnsi"/>
          <w:sz w:val="22"/>
          <w:szCs w:val="22"/>
        </w:rPr>
        <w:t xml:space="preserve">y 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accoun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692420">
        <w:rPr>
          <w:rFonts w:asciiTheme="minorHAnsi" w:hAnsiTheme="minorHAnsi" w:cstheme="minorHAnsi"/>
          <w:sz w:val="22"/>
          <w:szCs w:val="22"/>
        </w:rPr>
        <w:t xml:space="preserve">y </w:t>
      </w:r>
      <w:r w:rsidRPr="0069242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 xml:space="preserve">g </w:t>
      </w:r>
      <w:r w:rsidRPr="006924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irs</w:t>
      </w:r>
      <w:r w:rsidRPr="00692420">
        <w:rPr>
          <w:rFonts w:asciiTheme="minorHAnsi" w:hAnsiTheme="minorHAnsi" w:cstheme="minorHAnsi"/>
          <w:sz w:val="22"/>
          <w:szCs w:val="22"/>
        </w:rPr>
        <w:t xml:space="preserve">t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ack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 xml:space="preserve">g </w:t>
      </w:r>
      <w:r w:rsidRPr="0069242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hee</w:t>
      </w:r>
      <w:r w:rsidRPr="00692420">
        <w:rPr>
          <w:rFonts w:asciiTheme="minorHAnsi" w:hAnsiTheme="minorHAnsi" w:cstheme="minorHAnsi"/>
          <w:sz w:val="22"/>
          <w:szCs w:val="22"/>
        </w:rPr>
        <w:t xml:space="preserve">t </w:t>
      </w:r>
      <w:r w:rsidRPr="0069242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eco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do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69242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21422BE1" w14:textId="77777777" w:rsidR="00DF3C4A" w:rsidRPr="00692420" w:rsidRDefault="00692420" w:rsidP="00692420">
      <w:pPr>
        <w:spacing w:before="13"/>
        <w:ind w:left="502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spacing w:val="2"/>
          <w:sz w:val="22"/>
          <w:szCs w:val="22"/>
        </w:rPr>
        <w:t>equ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upp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cha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692420">
        <w:rPr>
          <w:rFonts w:asciiTheme="minorHAnsi" w:hAnsiTheme="minorHAnsi" w:cstheme="minorHAnsi"/>
          <w:sz w:val="22"/>
          <w:szCs w:val="22"/>
        </w:rPr>
        <w:t xml:space="preserve">. 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enab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depa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bud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29A13BC" w14:textId="77777777" w:rsidR="00DF3C4A" w:rsidRPr="00692420" w:rsidRDefault="00692420" w:rsidP="00692420">
      <w:pPr>
        <w:spacing w:before="13"/>
        <w:ind w:left="142" w:right="5236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coun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oyee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69242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BF3C13A" w14:textId="2BF4282C" w:rsidR="00DF3C4A" w:rsidRPr="00692420" w:rsidRDefault="00692420" w:rsidP="00692420">
      <w:pPr>
        <w:spacing w:before="13"/>
        <w:ind w:left="142" w:right="5175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w w:val="103"/>
          <w:sz w:val="22"/>
          <w:szCs w:val="22"/>
        </w:rPr>
        <w:t>e</w:t>
      </w:r>
      <w:r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148B52E" w14:textId="77777777" w:rsidR="00DF3C4A" w:rsidRPr="00692420" w:rsidRDefault="00DF3C4A" w:rsidP="0069242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D5B4781" w14:textId="77777777" w:rsidR="00DF3C4A" w:rsidRPr="00692420" w:rsidRDefault="00692420" w:rsidP="00692420">
      <w:pPr>
        <w:ind w:left="142" w:right="106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CO</w:t>
      </w:r>
      <w:r w:rsidRPr="00692420">
        <w:rPr>
          <w:rFonts w:asciiTheme="minorHAnsi" w:hAnsiTheme="minorHAnsi" w:cstheme="minorHAnsi"/>
          <w:b/>
          <w:sz w:val="22"/>
          <w:szCs w:val="22"/>
        </w:rPr>
        <w:t>M</w:t>
      </w:r>
      <w:r w:rsidRPr="0069242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692420">
        <w:rPr>
          <w:rFonts w:asciiTheme="minorHAnsi" w:hAnsiTheme="minorHAnsi" w:cstheme="minorHAnsi"/>
          <w:b/>
          <w:sz w:val="22"/>
          <w:szCs w:val="22"/>
        </w:rPr>
        <w:t>R</w:t>
      </w:r>
      <w:r w:rsidRPr="0069242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TRU</w:t>
      </w:r>
      <w:r w:rsidRPr="00692420">
        <w:rPr>
          <w:rFonts w:asciiTheme="minorHAnsi" w:hAnsiTheme="minorHAnsi" w:cstheme="minorHAnsi"/>
          <w:b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ON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yn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69242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2006</w:t>
      </w:r>
      <w:r w:rsidRPr="0069242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69242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2006</w:t>
      </w:r>
    </w:p>
    <w:p w14:paraId="11D2F6A2" w14:textId="77777777" w:rsidR="00DF3C4A" w:rsidRPr="00692420" w:rsidRDefault="00692420" w:rsidP="00692420">
      <w:pPr>
        <w:spacing w:before="13"/>
        <w:ind w:left="142" w:right="8287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j</w:t>
      </w:r>
      <w:r w:rsidRPr="00692420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ec</w:t>
      </w:r>
      <w:r w:rsidRPr="00692420">
        <w:rPr>
          <w:rFonts w:asciiTheme="minorHAnsi" w:hAnsiTheme="minorHAnsi" w:cstheme="minorHAnsi"/>
          <w:b/>
          <w:i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i/>
          <w:spacing w:val="4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anag</w:t>
      </w:r>
      <w:r w:rsidRPr="00692420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b/>
          <w:i/>
          <w:w w:val="103"/>
          <w:sz w:val="22"/>
          <w:szCs w:val="22"/>
        </w:rPr>
        <w:t>t</w:t>
      </w:r>
    </w:p>
    <w:p w14:paraId="409155E6" w14:textId="6BD9F7E3" w:rsidR="00DF3C4A" w:rsidRPr="00692420" w:rsidRDefault="00692420" w:rsidP="00692420">
      <w:pPr>
        <w:spacing w:before="8"/>
        <w:ind w:left="142" w:right="106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692420">
        <w:rPr>
          <w:rFonts w:asciiTheme="minorHAnsi" w:hAnsiTheme="minorHAnsi" w:cstheme="minorHAnsi"/>
          <w:sz w:val="22"/>
          <w:szCs w:val="22"/>
        </w:rPr>
        <w:t xml:space="preserve">t </w:t>
      </w:r>
      <w:r w:rsidRPr="0069242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 xml:space="preserve">s </w:t>
      </w:r>
      <w:r w:rsidRPr="0069242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 xml:space="preserve">s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 xml:space="preserve">e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ava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692420">
        <w:rPr>
          <w:rFonts w:asciiTheme="minorHAnsi" w:hAnsiTheme="minorHAnsi" w:cstheme="minorHAnsi"/>
          <w:sz w:val="22"/>
          <w:szCs w:val="22"/>
        </w:rPr>
        <w:t xml:space="preserve">y 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692420">
        <w:rPr>
          <w:rFonts w:asciiTheme="minorHAnsi" w:hAnsiTheme="minorHAnsi" w:cstheme="minorHAnsi"/>
          <w:sz w:val="22"/>
          <w:szCs w:val="22"/>
        </w:rPr>
        <w:t xml:space="preserve">s 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aff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 xml:space="preserve">g </w:t>
      </w:r>
      <w:r w:rsidRPr="006924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692420">
        <w:rPr>
          <w:rFonts w:asciiTheme="minorHAnsi" w:hAnsiTheme="minorHAnsi" w:cstheme="minorHAnsi"/>
          <w:sz w:val="22"/>
          <w:szCs w:val="22"/>
        </w:rPr>
        <w:t xml:space="preserve">t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go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Techn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2992D13" w14:textId="77777777" w:rsidR="00DF3C4A" w:rsidRPr="00692420" w:rsidRDefault="00692420" w:rsidP="00692420">
      <w:pPr>
        <w:ind w:left="142" w:right="2524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3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ocu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 xml:space="preserve">f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budg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qu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963078B" w14:textId="77777777" w:rsidR="00DF3C4A" w:rsidRPr="00692420" w:rsidRDefault="00692420" w:rsidP="00692420">
      <w:pPr>
        <w:spacing w:before="13"/>
        <w:ind w:left="142" w:right="4984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uppo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72550F1" w14:textId="77777777" w:rsidR="00DF3C4A" w:rsidRPr="00692420" w:rsidRDefault="00692420" w:rsidP="00692420">
      <w:pPr>
        <w:tabs>
          <w:tab w:val="left" w:pos="500"/>
        </w:tabs>
        <w:spacing w:before="13"/>
        <w:ind w:left="527" w:right="409" w:hanging="385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692420">
        <w:rPr>
          <w:rFonts w:asciiTheme="minorHAnsi" w:hAnsiTheme="minorHAnsi" w:cstheme="minorHAnsi"/>
          <w:sz w:val="22"/>
          <w:szCs w:val="22"/>
        </w:rPr>
        <w:tab/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st-i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fac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oug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con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nua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qua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D9EE12E" w14:textId="77777777" w:rsidR="00DF3C4A" w:rsidRPr="00692420" w:rsidRDefault="00DF3C4A" w:rsidP="00692420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5"/>
        <w:gridCol w:w="1166"/>
      </w:tblGrid>
      <w:tr w:rsidR="00DF3C4A" w:rsidRPr="00692420" w14:paraId="0D72B925" w14:textId="77777777">
        <w:trPr>
          <w:trHeight w:hRule="exact" w:val="335"/>
        </w:trPr>
        <w:tc>
          <w:tcPr>
            <w:tcW w:w="8955" w:type="dxa"/>
            <w:tcBorders>
              <w:top w:val="nil"/>
              <w:left w:val="nil"/>
              <w:bottom w:val="nil"/>
              <w:right w:val="nil"/>
            </w:tcBorders>
          </w:tcPr>
          <w:p w14:paraId="23315AF5" w14:textId="77777777" w:rsidR="00DF3C4A" w:rsidRPr="00692420" w:rsidRDefault="00692420" w:rsidP="00692420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92420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>W</w:t>
            </w:r>
            <w:r w:rsidRPr="0069242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YET</w:t>
            </w:r>
            <w:r w:rsidRPr="00692420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Pr="00692420">
              <w:rPr>
                <w:rFonts w:asciiTheme="minorHAns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69242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HARA</w:t>
            </w:r>
            <w:r w:rsidRPr="00692420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69242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ACEUT</w:t>
            </w:r>
            <w:r w:rsidRPr="00692420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692420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CAL</w:t>
            </w:r>
            <w:r w:rsidRPr="00692420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92420">
              <w:rPr>
                <w:rFonts w:asciiTheme="minorHAnsi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egev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ill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92420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P</w:t>
            </w:r>
            <w:r w:rsidRPr="00692420">
              <w:rPr>
                <w:rFonts w:asciiTheme="minorHAnsi" w:hAnsiTheme="minorHAnsi" w:cstheme="minorHAnsi"/>
                <w:w w:val="102"/>
                <w:sz w:val="22"/>
                <w:szCs w:val="22"/>
              </w:rPr>
              <w:t>A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77B3A27" w14:textId="77777777" w:rsidR="00DF3C4A" w:rsidRPr="00692420" w:rsidRDefault="00692420" w:rsidP="00692420">
            <w:pPr>
              <w:spacing w:before="77"/>
              <w:ind w:left="173"/>
              <w:rPr>
                <w:rFonts w:asciiTheme="minorHAnsi" w:hAnsiTheme="minorHAnsi" w:cstheme="minorHAnsi"/>
                <w:sz w:val="22"/>
                <w:szCs w:val="22"/>
              </w:rPr>
            </w:pPr>
            <w:r w:rsidRPr="00692420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</w:rPr>
              <w:t>2005</w:t>
            </w:r>
            <w:r w:rsidRPr="00692420">
              <w:rPr>
                <w:rFonts w:asciiTheme="minorHAnsi" w:hAnsiTheme="minorHAnsi" w:cstheme="minorHAnsi"/>
                <w:b/>
                <w:spacing w:val="1"/>
                <w:w w:val="102"/>
                <w:sz w:val="22"/>
                <w:szCs w:val="22"/>
              </w:rPr>
              <w:t>-</w:t>
            </w:r>
            <w:r w:rsidRPr="00692420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</w:rPr>
              <w:t>2006</w:t>
            </w:r>
          </w:p>
        </w:tc>
      </w:tr>
      <w:tr w:rsidR="00DF3C4A" w:rsidRPr="00692420" w14:paraId="380925E7" w14:textId="77777777">
        <w:trPr>
          <w:trHeight w:hRule="exact" w:val="504"/>
        </w:trPr>
        <w:tc>
          <w:tcPr>
            <w:tcW w:w="8955" w:type="dxa"/>
            <w:tcBorders>
              <w:top w:val="nil"/>
              <w:left w:val="nil"/>
              <w:bottom w:val="nil"/>
              <w:right w:val="nil"/>
            </w:tcBorders>
          </w:tcPr>
          <w:p w14:paraId="05358528" w14:textId="77777777" w:rsidR="00DF3C4A" w:rsidRPr="00692420" w:rsidRDefault="00692420" w:rsidP="006924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9242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W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6924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en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’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92420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H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ea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lt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692420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69242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W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rl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6924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w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92420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egu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92420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ffa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92420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Pha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924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aceu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ca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92420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pe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692420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3"/>
                <w:w w:val="102"/>
                <w:sz w:val="22"/>
                <w:szCs w:val="22"/>
              </w:rPr>
              <w:t>U</w:t>
            </w:r>
            <w:r w:rsidRPr="0069242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692420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92420">
              <w:rPr>
                <w:rFonts w:asciiTheme="minorHAnsi" w:hAnsiTheme="minorHAnsi" w:cstheme="minorHAnsi"/>
                <w:w w:val="103"/>
                <w:sz w:val="22"/>
                <w:szCs w:val="22"/>
              </w:rPr>
              <w:t>t</w:t>
            </w:r>
          </w:p>
          <w:p w14:paraId="7141F24C" w14:textId="77777777" w:rsidR="00DF3C4A" w:rsidRPr="00692420" w:rsidRDefault="00692420" w:rsidP="00692420">
            <w:pPr>
              <w:spacing w:before="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92420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E</w:t>
            </w:r>
            <w:r w:rsidRPr="00692420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xecu</w:t>
            </w:r>
            <w:r w:rsidRPr="00692420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ti</w:t>
            </w:r>
            <w:r w:rsidRPr="00692420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v</w:t>
            </w:r>
            <w:r w:rsidRPr="0069242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</w:t>
            </w:r>
            <w:r w:rsidRPr="00692420">
              <w:rPr>
                <w:rFonts w:asciiTheme="minorHAnsi" w:hAnsiTheme="minorHAnsi" w:cstheme="minorHAnsi"/>
                <w:b/>
                <w:i/>
                <w:spacing w:val="26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A</w:t>
            </w:r>
            <w:r w:rsidRPr="00692420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d</w:t>
            </w:r>
            <w:r w:rsidRPr="00692420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m</w:t>
            </w:r>
            <w:r w:rsidRPr="00692420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692420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n</w:t>
            </w:r>
            <w:r w:rsidRPr="00692420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istr</w:t>
            </w:r>
            <w:r w:rsidRPr="00692420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a</w:t>
            </w:r>
            <w:r w:rsidRPr="00692420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692420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692420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v</w:t>
            </w:r>
            <w:r w:rsidRPr="0069242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</w:t>
            </w:r>
            <w:r w:rsidRPr="00692420">
              <w:rPr>
                <w:rFonts w:asciiTheme="minorHAnsi" w:hAnsiTheme="minorHAnsi" w:cstheme="minorHAnsi"/>
                <w:b/>
                <w:i/>
                <w:spacing w:val="35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b/>
                <w:i/>
                <w:spacing w:val="3"/>
                <w:w w:val="103"/>
                <w:sz w:val="22"/>
                <w:szCs w:val="22"/>
              </w:rPr>
              <w:t>A</w:t>
            </w:r>
            <w:r w:rsidRPr="00692420">
              <w:rPr>
                <w:rFonts w:asciiTheme="minorHAnsi" w:hAnsiTheme="minorHAnsi" w:cstheme="minorHAnsi"/>
                <w:b/>
                <w:i/>
                <w:spacing w:val="1"/>
                <w:w w:val="102"/>
                <w:sz w:val="22"/>
                <w:szCs w:val="22"/>
              </w:rPr>
              <w:t>ss</w:t>
            </w:r>
            <w:r w:rsidRPr="00692420">
              <w:rPr>
                <w:rFonts w:asciiTheme="minorHAnsi" w:hAnsiTheme="minorHAnsi" w:cstheme="minorHAnsi"/>
                <w:b/>
                <w:i/>
                <w:spacing w:val="1"/>
                <w:w w:val="103"/>
                <w:sz w:val="22"/>
                <w:szCs w:val="22"/>
              </w:rPr>
              <w:t>i</w:t>
            </w:r>
            <w:r w:rsidRPr="00692420">
              <w:rPr>
                <w:rFonts w:asciiTheme="minorHAnsi" w:hAnsiTheme="minorHAnsi" w:cstheme="minorHAnsi"/>
                <w:b/>
                <w:i/>
                <w:spacing w:val="1"/>
                <w:w w:val="102"/>
                <w:sz w:val="22"/>
                <w:szCs w:val="22"/>
              </w:rPr>
              <w:t>s</w:t>
            </w:r>
            <w:r w:rsidRPr="00692420">
              <w:rPr>
                <w:rFonts w:asciiTheme="minorHAnsi" w:hAnsiTheme="minorHAnsi" w:cstheme="minorHAnsi"/>
                <w:b/>
                <w:i/>
                <w:spacing w:val="1"/>
                <w:w w:val="103"/>
                <w:sz w:val="22"/>
                <w:szCs w:val="22"/>
              </w:rPr>
              <w:t>t</w:t>
            </w:r>
            <w:r w:rsidRPr="00692420">
              <w:rPr>
                <w:rFonts w:asciiTheme="minorHAnsi" w:hAnsiTheme="minorHAnsi" w:cstheme="minorHAnsi"/>
                <w:b/>
                <w:i/>
                <w:spacing w:val="2"/>
                <w:w w:val="102"/>
                <w:sz w:val="22"/>
                <w:szCs w:val="22"/>
              </w:rPr>
              <w:t>an</w:t>
            </w:r>
            <w:r w:rsidRPr="00692420">
              <w:rPr>
                <w:rFonts w:asciiTheme="minorHAnsi" w:hAnsiTheme="minorHAnsi" w:cstheme="minorHAnsi"/>
                <w:b/>
                <w:i/>
                <w:w w:val="103"/>
                <w:sz w:val="22"/>
                <w:szCs w:val="22"/>
              </w:rPr>
              <w:t>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9F9323E" w14:textId="77777777" w:rsidR="00DF3C4A" w:rsidRPr="00692420" w:rsidRDefault="00DF3C4A" w:rsidP="006924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3C4A" w:rsidRPr="00692420" w14:paraId="31423DED" w14:textId="77777777">
        <w:trPr>
          <w:trHeight w:hRule="exact" w:val="335"/>
        </w:trPr>
        <w:tc>
          <w:tcPr>
            <w:tcW w:w="8955" w:type="dxa"/>
            <w:tcBorders>
              <w:top w:val="nil"/>
              <w:left w:val="nil"/>
              <w:bottom w:val="nil"/>
              <w:right w:val="nil"/>
            </w:tcBorders>
          </w:tcPr>
          <w:p w14:paraId="51FFDD4B" w14:textId="77777777" w:rsidR="00DF3C4A" w:rsidRPr="00692420" w:rsidRDefault="00692420" w:rsidP="006924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ov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de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92420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ad</w:t>
            </w:r>
            <w:r w:rsidRPr="006924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istr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92420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uppo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92420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fo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9242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fou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92420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V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92420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si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den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92420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an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692420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692420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D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ec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92420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69242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69242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v</w:t>
            </w:r>
            <w:r w:rsidRPr="0069242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692420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692420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9242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ou</w:t>
            </w:r>
            <w:r w:rsidRPr="00692420">
              <w:rPr>
                <w:rFonts w:asciiTheme="minorHAnsi" w:hAnsiTheme="minorHAnsi" w:cstheme="minorHAnsi"/>
                <w:w w:val="102"/>
                <w:sz w:val="22"/>
                <w:szCs w:val="22"/>
              </w:rPr>
              <w:t>s</w:t>
            </w:r>
            <w:r w:rsidRPr="006924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9242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d</w:t>
            </w:r>
            <w:r w:rsidRPr="0069242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69242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p</w:t>
            </w:r>
            <w:r w:rsidRPr="0069242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692420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692420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92420">
              <w:rPr>
                <w:rFonts w:asciiTheme="minorHAnsi" w:hAnsiTheme="minorHAnsi" w:cstheme="minorHAnsi"/>
                <w:spacing w:val="3"/>
                <w:w w:val="102"/>
                <w:sz w:val="22"/>
                <w:szCs w:val="22"/>
              </w:rPr>
              <w:t>m</w:t>
            </w:r>
            <w:r w:rsidRPr="0069242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69242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692420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92420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s</w:t>
            </w:r>
            <w:r w:rsidRPr="00692420">
              <w:rPr>
                <w:rFonts w:asciiTheme="minorHAnsi" w:hAnsiTheme="minorHAnsi" w:cstheme="minorHAnsi"/>
                <w:w w:val="102"/>
                <w:sz w:val="22"/>
                <w:szCs w:val="22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FD95FEF" w14:textId="77777777" w:rsidR="00DF3C4A" w:rsidRPr="00692420" w:rsidRDefault="00DF3C4A" w:rsidP="006924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4E685D" w14:textId="77777777" w:rsidR="00DF3C4A" w:rsidRPr="00692420" w:rsidRDefault="00DF3C4A" w:rsidP="0069242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C06ABA0" w14:textId="77777777" w:rsidR="00DF3C4A" w:rsidRPr="00692420" w:rsidRDefault="00692420" w:rsidP="00692420">
      <w:pPr>
        <w:spacing w:before="37"/>
        <w:ind w:left="142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epo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dead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equ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692420">
        <w:rPr>
          <w:rFonts w:asciiTheme="minorHAnsi" w:hAnsiTheme="minorHAnsi" w:cstheme="minorHAnsi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6F2EBEB" w14:textId="77777777" w:rsidR="00DF3C4A" w:rsidRPr="00692420" w:rsidRDefault="00692420" w:rsidP="00692420">
      <w:pPr>
        <w:spacing w:before="8"/>
        <w:ind w:left="142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hand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conf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epo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docu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0518B90" w14:textId="77777777" w:rsidR="00DF3C4A" w:rsidRPr="00692420" w:rsidRDefault="00692420" w:rsidP="00692420">
      <w:pPr>
        <w:spacing w:before="13"/>
        <w:ind w:left="142"/>
        <w:rPr>
          <w:rFonts w:asciiTheme="minorHAnsi" w:hAnsiTheme="minorHAnsi" w:cstheme="minorHAnsi"/>
          <w:sz w:val="22"/>
          <w:szCs w:val="22"/>
        </w:rPr>
        <w:sectPr w:rsidR="00DF3C4A" w:rsidRPr="00692420">
          <w:pgSz w:w="12240" w:h="15840"/>
          <w:pgMar w:top="640" w:right="940" w:bottom="280" w:left="940" w:header="720" w:footer="720" w:gutter="0"/>
          <w:cols w:space="720"/>
        </w:sect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irs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hee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ida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>g</w:t>
      </w:r>
      <w:r w:rsidRPr="0069242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363CA16" w14:textId="77777777" w:rsidR="00DF3C4A" w:rsidRPr="00692420" w:rsidRDefault="00692420" w:rsidP="00692420">
      <w:pPr>
        <w:spacing w:before="78"/>
        <w:ind w:left="102" w:right="-56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sz w:val="22"/>
          <w:szCs w:val="22"/>
        </w:rPr>
        <w:lastRenderedPageBreak/>
        <w:t>P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AG</w:t>
      </w:r>
      <w:r w:rsidRPr="00692420">
        <w:rPr>
          <w:rFonts w:asciiTheme="minorHAnsi" w:hAnsiTheme="minorHAnsi" w:cstheme="minorHAnsi"/>
          <w:b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z w:val="22"/>
          <w:szCs w:val="22"/>
        </w:rPr>
        <w:t>2</w:t>
      </w:r>
    </w:p>
    <w:p w14:paraId="464C7F5D" w14:textId="77777777" w:rsidR="00DF3C4A" w:rsidRPr="00692420" w:rsidRDefault="00692420" w:rsidP="00692420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sz w:val="22"/>
          <w:szCs w:val="22"/>
        </w:rPr>
        <w:br w:type="column"/>
      </w:r>
    </w:p>
    <w:p w14:paraId="7FBEF6A9" w14:textId="77777777" w:rsidR="00DF3C4A" w:rsidRPr="00692420" w:rsidRDefault="00DF3C4A" w:rsidP="00692420">
      <w:pPr>
        <w:rPr>
          <w:rFonts w:asciiTheme="minorHAnsi" w:hAnsiTheme="minorHAnsi" w:cstheme="minorHAnsi"/>
          <w:sz w:val="22"/>
          <w:szCs w:val="22"/>
        </w:rPr>
      </w:pPr>
    </w:p>
    <w:p w14:paraId="5C09B677" w14:textId="77777777" w:rsidR="00DF3C4A" w:rsidRPr="00692420" w:rsidRDefault="00692420" w:rsidP="00692420">
      <w:pPr>
        <w:rPr>
          <w:rFonts w:asciiTheme="minorHAnsi" w:hAnsiTheme="minorHAnsi" w:cstheme="minorHAnsi"/>
          <w:sz w:val="22"/>
          <w:szCs w:val="22"/>
        </w:rPr>
        <w:sectPr w:rsidR="00DF3C4A" w:rsidRPr="00692420">
          <w:pgSz w:w="12240" w:h="15840"/>
          <w:pgMar w:top="640" w:right="960" w:bottom="280" w:left="980" w:header="720" w:footer="720" w:gutter="0"/>
          <w:cols w:num="2" w:space="720" w:equalWidth="0">
            <w:col w:w="828" w:space="7634"/>
            <w:col w:w="1838"/>
          </w:cols>
        </w:sectPr>
      </w:pPr>
      <w:r w:rsidRPr="00692420">
        <w:rPr>
          <w:rFonts w:asciiTheme="minorHAnsi" w:hAnsiTheme="minorHAnsi" w:cstheme="minorHAnsi"/>
          <w:sz w:val="22"/>
          <w:szCs w:val="22"/>
        </w:rPr>
        <w:pict w14:anchorId="71ED4FB8">
          <v:group id="_x0000_s1026" style="position:absolute;margin-left:52.65pt;margin-top:15.3pt;width:506.9pt;height:0;z-index:-251658240;mso-position-horizontal-relative:page" coordorigin="1053,306" coordsize="10138,0">
            <v:shape id="_x0000_s1027" style="position:absolute;left:1053;top:306;width:10138;height:0" coordorigin="1053,306" coordsize="10138,0" path="m1053,306r10138,e" filled="f" strokeweight=".20464mm">
              <v:path arrowok="t"/>
            </v:shape>
            <w10:wrap anchorx="page"/>
          </v:group>
        </w:pict>
      </w:r>
      <w:r w:rsidRPr="00692420">
        <w:rPr>
          <w:rFonts w:asciiTheme="minorHAnsi" w:hAnsiTheme="minorHAnsi" w:cstheme="minorHAnsi"/>
          <w:position w:val="-1"/>
          <w:sz w:val="22"/>
          <w:szCs w:val="22"/>
        </w:rPr>
        <w:t>TEC RESUME A</w:t>
      </w:r>
    </w:p>
    <w:p w14:paraId="7BA9E3D8" w14:textId="77777777" w:rsidR="00DF3C4A" w:rsidRPr="00692420" w:rsidRDefault="00DF3C4A" w:rsidP="0069242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F96D5E5" w14:textId="77777777" w:rsidR="00DF3C4A" w:rsidRPr="00692420" w:rsidRDefault="00DF3C4A" w:rsidP="00692420">
      <w:pPr>
        <w:rPr>
          <w:rFonts w:asciiTheme="minorHAnsi" w:hAnsiTheme="minorHAnsi" w:cstheme="minorHAnsi"/>
          <w:sz w:val="22"/>
          <w:szCs w:val="22"/>
        </w:rPr>
      </w:pPr>
    </w:p>
    <w:p w14:paraId="189898EC" w14:textId="77777777" w:rsidR="00DF3C4A" w:rsidRPr="00692420" w:rsidRDefault="00DF3C4A" w:rsidP="00692420">
      <w:pPr>
        <w:rPr>
          <w:rFonts w:asciiTheme="minorHAnsi" w:hAnsiTheme="minorHAnsi" w:cstheme="minorHAnsi"/>
          <w:sz w:val="22"/>
          <w:szCs w:val="22"/>
        </w:rPr>
      </w:pPr>
    </w:p>
    <w:p w14:paraId="312F4A56" w14:textId="77777777" w:rsidR="00DF3C4A" w:rsidRPr="00692420" w:rsidRDefault="00692420" w:rsidP="00692420">
      <w:pPr>
        <w:spacing w:before="37"/>
        <w:ind w:left="102" w:right="86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ATLANT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z w:val="22"/>
          <w:szCs w:val="22"/>
        </w:rPr>
        <w:t>C</w:t>
      </w:r>
      <w:r w:rsidRPr="00692420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URN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TUR</w:t>
      </w:r>
      <w:r w:rsidRPr="00692420">
        <w:rPr>
          <w:rFonts w:asciiTheme="minorHAnsi" w:hAnsiTheme="minorHAnsi" w:cstheme="minorHAnsi"/>
          <w:b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ALE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ayne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2004</w:t>
      </w:r>
      <w:r w:rsidRPr="0069242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69242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2005</w:t>
      </w:r>
    </w:p>
    <w:p w14:paraId="7E438C58" w14:textId="77777777" w:rsidR="00DF3C4A" w:rsidRPr="00692420" w:rsidRDefault="00692420" w:rsidP="00692420">
      <w:pPr>
        <w:spacing w:before="8"/>
        <w:ind w:left="102" w:right="7075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i/>
          <w:spacing w:val="2"/>
          <w:sz w:val="22"/>
          <w:szCs w:val="22"/>
        </w:rPr>
        <w:t>xecu</w:t>
      </w:r>
      <w:r w:rsidRPr="00692420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b/>
          <w:i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b/>
          <w:i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ss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an</w:t>
      </w:r>
      <w:r w:rsidRPr="00692420">
        <w:rPr>
          <w:rFonts w:asciiTheme="minorHAnsi" w:hAnsiTheme="minorHAnsi" w:cstheme="minorHAnsi"/>
          <w:b/>
          <w:i/>
          <w:w w:val="103"/>
          <w:sz w:val="22"/>
          <w:szCs w:val="22"/>
        </w:rPr>
        <w:t>t</w:t>
      </w:r>
    </w:p>
    <w:p w14:paraId="006C1AA3" w14:textId="77777777" w:rsidR="00DF3C4A" w:rsidRPr="00692420" w:rsidRDefault="00692420" w:rsidP="00692420">
      <w:pPr>
        <w:spacing w:before="13"/>
        <w:ind w:left="102" w:right="4320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istr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692420">
        <w:rPr>
          <w:rFonts w:asciiTheme="minorHAnsi" w:hAnsiTheme="minorHAnsi" w:cstheme="minorHAnsi"/>
          <w:sz w:val="22"/>
          <w:szCs w:val="22"/>
        </w:rPr>
        <w:t xml:space="preserve">r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E468CB2" w14:textId="77777777" w:rsidR="00DF3C4A" w:rsidRPr="00692420" w:rsidRDefault="00DF3C4A" w:rsidP="0069242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3906C53" w14:textId="77777777" w:rsidR="00DF3C4A" w:rsidRPr="00692420" w:rsidRDefault="00692420" w:rsidP="00692420">
      <w:pPr>
        <w:ind w:left="102" w:right="659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3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92420">
        <w:rPr>
          <w:rFonts w:asciiTheme="minorHAnsi" w:hAnsiTheme="minorHAnsi" w:cstheme="minorHAnsi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 xml:space="preserve">o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gua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accu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 xml:space="preserve">f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accoun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nfo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6985B0E" w14:textId="77777777" w:rsidR="00DF3C4A" w:rsidRPr="00692420" w:rsidRDefault="00692420" w:rsidP="00692420">
      <w:pPr>
        <w:spacing w:before="13"/>
        <w:ind w:left="102" w:right="2674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equ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off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upp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off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69242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op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DEA1D0D" w14:textId="77777777" w:rsidR="00DF3C4A" w:rsidRPr="00692420" w:rsidRDefault="00692420" w:rsidP="00692420">
      <w:pPr>
        <w:spacing w:before="13"/>
        <w:ind w:left="102" w:right="3951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ban</w:t>
      </w:r>
      <w:r w:rsidRPr="00692420">
        <w:rPr>
          <w:rFonts w:asciiTheme="minorHAnsi" w:hAnsiTheme="minorHAnsi" w:cstheme="minorHAnsi"/>
          <w:sz w:val="22"/>
          <w:szCs w:val="22"/>
        </w:rPr>
        <w:t>k</w:t>
      </w:r>
      <w:r w:rsidRPr="0069242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depo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check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96943F5" w14:textId="77777777" w:rsidR="00DF3C4A" w:rsidRPr="00692420" w:rsidRDefault="00DF3C4A" w:rsidP="0069242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660C561" w14:textId="77777777" w:rsidR="00DF3C4A" w:rsidRPr="00692420" w:rsidRDefault="00692420" w:rsidP="00692420">
      <w:pPr>
        <w:ind w:left="102" w:right="86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DELA</w:t>
      </w:r>
      <w:r w:rsidRPr="0069242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AR</w:t>
      </w:r>
      <w:r w:rsidRPr="00692420">
        <w:rPr>
          <w:rFonts w:asciiTheme="minorHAnsi" w:hAnsiTheme="minorHAnsi" w:cstheme="minorHAnsi"/>
          <w:b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VALLE</w:t>
      </w:r>
      <w:r w:rsidRPr="00692420">
        <w:rPr>
          <w:rFonts w:asciiTheme="minorHAnsi" w:hAnsiTheme="minorHAnsi" w:cstheme="minorHAnsi"/>
          <w:b/>
          <w:sz w:val="22"/>
          <w:szCs w:val="22"/>
        </w:rPr>
        <w:t>Y</w:t>
      </w:r>
      <w:r w:rsidRPr="0069242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NANC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692420">
        <w:rPr>
          <w:rFonts w:asciiTheme="minorHAnsi" w:hAnsiTheme="minorHAnsi" w:cstheme="minorHAnsi"/>
          <w:b/>
          <w:sz w:val="22"/>
          <w:szCs w:val="22"/>
        </w:rPr>
        <w:t>L</w:t>
      </w:r>
      <w:r w:rsidRPr="0069242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ERV</w:t>
      </w:r>
      <w:r w:rsidRPr="0069242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sz w:val="22"/>
          <w:szCs w:val="22"/>
        </w:rPr>
        <w:t>CE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yn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692420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1998</w:t>
      </w:r>
      <w:r w:rsidRPr="0069242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69242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2003</w:t>
      </w:r>
    </w:p>
    <w:p w14:paraId="6980D6A1" w14:textId="77777777" w:rsidR="00DF3C4A" w:rsidRPr="00692420" w:rsidRDefault="00692420" w:rsidP="00692420">
      <w:pPr>
        <w:spacing w:before="13"/>
        <w:ind w:left="102" w:right="7210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i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692420">
        <w:rPr>
          <w:rFonts w:asciiTheme="minorHAnsi" w:hAnsiTheme="minorHAnsi" w:cstheme="minorHAnsi"/>
          <w:b/>
          <w:i/>
          <w:spacing w:val="2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ce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ss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b/>
          <w:i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U</w:t>
      </w:r>
      <w:r w:rsidRPr="00692420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nd</w:t>
      </w:r>
      <w:r w:rsidRPr="00692420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w</w:t>
      </w:r>
      <w:r w:rsidRPr="00692420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it</w:t>
      </w:r>
      <w:r w:rsidRPr="00692420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i/>
          <w:w w:val="102"/>
          <w:sz w:val="22"/>
          <w:szCs w:val="22"/>
        </w:rPr>
        <w:t>r</w:t>
      </w:r>
    </w:p>
    <w:p w14:paraId="0EB6C7C4" w14:textId="77777777" w:rsidR="00DF3C4A" w:rsidRPr="00692420" w:rsidRDefault="00692420" w:rsidP="00692420">
      <w:pPr>
        <w:spacing w:before="13"/>
        <w:ind w:left="102" w:right="84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anaged</w:t>
      </w:r>
      <w:r w:rsidRPr="00692420">
        <w:rPr>
          <w:rFonts w:asciiTheme="minorHAnsi" w:hAnsiTheme="minorHAnsi" w:cstheme="minorHAnsi"/>
          <w:sz w:val="22"/>
          <w:szCs w:val="22"/>
        </w:rPr>
        <w:t xml:space="preserve">, </w:t>
      </w:r>
      <w:r w:rsidRPr="0069242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z w:val="22"/>
          <w:szCs w:val="22"/>
        </w:rPr>
        <w:t xml:space="preserve">, </w:t>
      </w:r>
      <w:r w:rsidRPr="0069242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accu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 xml:space="preserve">e </w:t>
      </w:r>
      <w:r w:rsidRPr="0069242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 xml:space="preserve">y </w:t>
      </w:r>
      <w:r w:rsidRPr="006924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 xml:space="preserve">g </w:t>
      </w:r>
      <w:r w:rsidRPr="0069242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 xml:space="preserve">f </w:t>
      </w:r>
      <w:r w:rsidRPr="0069242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annu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92420">
        <w:rPr>
          <w:rFonts w:asciiTheme="minorHAnsi" w:hAnsiTheme="minorHAnsi" w:cstheme="minorHAnsi"/>
          <w:sz w:val="22"/>
          <w:szCs w:val="22"/>
        </w:rPr>
        <w:t xml:space="preserve">y </w:t>
      </w:r>
      <w:r w:rsidRPr="0069242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ica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add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692420">
        <w:rPr>
          <w:rFonts w:asciiTheme="minorHAnsi" w:hAnsiTheme="minorHAnsi" w:cstheme="minorHAnsi"/>
          <w:sz w:val="22"/>
          <w:szCs w:val="22"/>
        </w:rPr>
        <w:t xml:space="preserve">l </w:t>
      </w:r>
      <w:r w:rsidRPr="006924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z w:val="22"/>
          <w:szCs w:val="22"/>
        </w:rPr>
        <w:t xml:space="preserve">s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 xml:space="preserve">g </w:t>
      </w:r>
      <w:r w:rsidRPr="0069242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692420">
        <w:rPr>
          <w:rFonts w:asciiTheme="minorHAnsi" w:hAnsiTheme="minorHAnsi" w:cstheme="minorHAnsi"/>
          <w:sz w:val="22"/>
          <w:szCs w:val="22"/>
        </w:rPr>
        <w:t xml:space="preserve">e </w:t>
      </w:r>
      <w:r w:rsidRPr="0069242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92420">
        <w:rPr>
          <w:rFonts w:asciiTheme="minorHAnsi" w:hAnsiTheme="minorHAnsi" w:cstheme="minorHAnsi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ega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egu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692420">
        <w:rPr>
          <w:rFonts w:asciiTheme="minorHAnsi" w:hAnsiTheme="minorHAnsi" w:cstheme="minorHAnsi"/>
          <w:sz w:val="22"/>
          <w:szCs w:val="22"/>
        </w:rPr>
        <w:t xml:space="preserve">s </w:t>
      </w:r>
      <w:r w:rsidRPr="0069242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692420">
        <w:rPr>
          <w:rFonts w:asciiTheme="minorHAnsi" w:hAnsiTheme="minorHAnsi" w:cstheme="minorHAnsi"/>
          <w:sz w:val="22"/>
          <w:szCs w:val="22"/>
        </w:rPr>
        <w:t xml:space="preserve">d 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ocedu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z w:val="22"/>
          <w:szCs w:val="22"/>
        </w:rPr>
        <w:t xml:space="preserve">. 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692420">
        <w:rPr>
          <w:rFonts w:asciiTheme="minorHAnsi" w:hAnsiTheme="minorHAnsi" w:cstheme="minorHAnsi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ill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151A658D" w14:textId="77777777" w:rsidR="00DF3C4A" w:rsidRPr="00692420" w:rsidRDefault="00692420" w:rsidP="00692420">
      <w:pPr>
        <w:tabs>
          <w:tab w:val="left" w:pos="460"/>
        </w:tabs>
        <w:spacing w:before="2"/>
        <w:ind w:left="462" w:right="83" w:hanging="360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692420">
        <w:rPr>
          <w:rFonts w:asciiTheme="minorHAnsi" w:hAnsiTheme="minorHAnsi" w:cstheme="minorHAnsi"/>
          <w:sz w:val="22"/>
          <w:szCs w:val="22"/>
        </w:rPr>
        <w:tab/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coope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oac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anne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pond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>g</w:t>
      </w:r>
      <w:r w:rsidRPr="0069242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nqu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agen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692420">
        <w:rPr>
          <w:rFonts w:asciiTheme="minorHAnsi" w:hAnsiTheme="minorHAnsi" w:cstheme="minorHAnsi"/>
          <w:sz w:val="22"/>
          <w:szCs w:val="22"/>
        </w:rPr>
        <w:t>,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bu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0B6804E" w14:textId="77777777" w:rsidR="00DF3C4A" w:rsidRPr="00692420" w:rsidRDefault="00692420" w:rsidP="00692420">
      <w:pPr>
        <w:ind w:left="102" w:right="85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upda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b</w:t>
      </w:r>
      <w:r w:rsidRPr="0069242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ocedu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692420">
        <w:rPr>
          <w:rFonts w:asciiTheme="minorHAnsi" w:hAnsiTheme="minorHAnsi" w:cstheme="minorHAnsi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ssisti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>g</w:t>
      </w:r>
      <w:r w:rsidRPr="00692420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upe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>g</w:t>
      </w:r>
      <w:r w:rsidRPr="00692420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6464FF02" w14:textId="77777777" w:rsidR="00DF3C4A" w:rsidRPr="00692420" w:rsidRDefault="00692420" w:rsidP="00692420">
      <w:pPr>
        <w:spacing w:before="13"/>
        <w:ind w:left="426" w:right="7513"/>
        <w:jc w:val="center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acc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oun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ilit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197E54B" w14:textId="77777777" w:rsidR="00DF3C4A" w:rsidRPr="00692420" w:rsidRDefault="00692420" w:rsidP="00692420">
      <w:pPr>
        <w:tabs>
          <w:tab w:val="left" w:pos="460"/>
        </w:tabs>
        <w:spacing w:before="13"/>
        <w:ind w:left="462" w:right="85" w:hanging="360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692420">
        <w:rPr>
          <w:rFonts w:asciiTheme="minorHAnsi" w:hAnsiTheme="minorHAnsi" w:cstheme="minorHAnsi"/>
          <w:sz w:val="22"/>
          <w:szCs w:val="22"/>
        </w:rPr>
        <w:tab/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692420">
        <w:rPr>
          <w:rFonts w:asciiTheme="minorHAnsi" w:hAnsiTheme="minorHAnsi" w:cstheme="minorHAnsi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adop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pany</w:t>
      </w:r>
      <w:r w:rsidRPr="00692420">
        <w:rPr>
          <w:rFonts w:asciiTheme="minorHAnsi" w:hAnsiTheme="minorHAnsi" w:cstheme="minorHAnsi"/>
          <w:sz w:val="22"/>
          <w:szCs w:val="22"/>
        </w:rPr>
        <w:t xml:space="preserve">. </w:t>
      </w:r>
      <w:r w:rsidRPr="0069242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enab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oyee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k</w:t>
      </w:r>
      <w:r w:rsidRPr="0069242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edundanc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can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B442180" w14:textId="77777777" w:rsidR="00DF3C4A" w:rsidRPr="00692420" w:rsidRDefault="00692420" w:rsidP="00692420">
      <w:pPr>
        <w:spacing w:before="5"/>
        <w:ind w:left="102" w:right="3786"/>
        <w:jc w:val="both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92420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ilr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692420">
        <w:rPr>
          <w:rFonts w:asciiTheme="minorHAnsi" w:hAnsiTheme="minorHAnsi" w:cstheme="minorHAnsi"/>
          <w:sz w:val="22"/>
          <w:szCs w:val="22"/>
        </w:rPr>
        <w:t>m</w:t>
      </w:r>
      <w:r w:rsidRPr="0069242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z w:val="22"/>
          <w:szCs w:val="22"/>
        </w:rPr>
        <w:t>k</w:t>
      </w:r>
      <w:r w:rsidRPr="0069242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92420">
        <w:rPr>
          <w:rFonts w:asciiTheme="minorHAnsi" w:hAnsiTheme="minorHAnsi" w:cstheme="minorHAnsi"/>
          <w:sz w:val="22"/>
          <w:szCs w:val="22"/>
        </w:rPr>
        <w:t>o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und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FC5E844" w14:textId="77777777" w:rsidR="00DF3C4A" w:rsidRPr="00692420" w:rsidRDefault="00DF3C4A" w:rsidP="0069242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66C5E74" w14:textId="77777777" w:rsidR="00DF3C4A" w:rsidRPr="00692420" w:rsidRDefault="00692420" w:rsidP="00692420">
      <w:pPr>
        <w:ind w:left="4542" w:right="4560"/>
        <w:jc w:val="center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DUCAT</w:t>
      </w:r>
      <w:r w:rsidRPr="00692420">
        <w:rPr>
          <w:rFonts w:asciiTheme="minorHAnsi" w:hAnsiTheme="minorHAnsi" w:cstheme="minorHAnsi"/>
          <w:b/>
          <w:spacing w:val="1"/>
          <w:w w:val="104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O</w:t>
      </w:r>
      <w:r w:rsidRPr="00692420">
        <w:rPr>
          <w:rFonts w:asciiTheme="minorHAnsi" w:hAnsiTheme="minorHAnsi" w:cstheme="minorHAnsi"/>
          <w:b/>
          <w:w w:val="104"/>
          <w:sz w:val="22"/>
          <w:szCs w:val="22"/>
        </w:rPr>
        <w:t>N</w:t>
      </w:r>
    </w:p>
    <w:p w14:paraId="36707B9B" w14:textId="77777777" w:rsidR="00DF3C4A" w:rsidRPr="00692420" w:rsidRDefault="00DF3C4A" w:rsidP="0069242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442BFB4" w14:textId="77777777" w:rsidR="00DF3C4A" w:rsidRPr="00692420" w:rsidRDefault="00692420" w:rsidP="00692420">
      <w:pPr>
        <w:ind w:left="1528" w:right="1544"/>
        <w:jc w:val="center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sz w:val="22"/>
          <w:szCs w:val="22"/>
        </w:rPr>
        <w:t>Presently enrolled in Business Management courses to earn a B.A. degree.</w:t>
      </w:r>
    </w:p>
    <w:p w14:paraId="5FC1206D" w14:textId="77777777" w:rsidR="00DF3C4A" w:rsidRPr="00692420" w:rsidRDefault="00DF3C4A" w:rsidP="0069242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F05CCBE" w14:textId="77777777" w:rsidR="00DF3C4A" w:rsidRPr="00692420" w:rsidRDefault="00692420" w:rsidP="00692420">
      <w:pPr>
        <w:ind w:left="3569" w:right="3588"/>
        <w:jc w:val="center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69242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69242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/</w:t>
      </w:r>
      <w:r w:rsidRPr="0069242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69242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69242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CA</w:t>
      </w:r>
      <w:r w:rsidRPr="0069242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69242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69242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ON</w:t>
      </w:r>
      <w:r w:rsidRPr="00692420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6C8C5203" w14:textId="77777777" w:rsidR="00DF3C4A" w:rsidRPr="00692420" w:rsidRDefault="00DF3C4A" w:rsidP="0069242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E3337BF" w14:textId="77777777" w:rsidR="00DF3C4A" w:rsidRPr="00692420" w:rsidRDefault="00692420" w:rsidP="00692420">
      <w:pPr>
        <w:ind w:left="3197" w:right="3216"/>
        <w:jc w:val="center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692420">
        <w:rPr>
          <w:rFonts w:asciiTheme="minorHAnsi" w:hAnsiTheme="minorHAnsi" w:cstheme="minorHAnsi"/>
          <w:sz w:val="22"/>
          <w:szCs w:val="22"/>
        </w:rPr>
        <w:t>d</w:t>
      </w:r>
      <w:r w:rsidRPr="0069242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rsi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692420">
        <w:rPr>
          <w:rFonts w:asciiTheme="minorHAnsi" w:hAnsiTheme="minorHAnsi" w:cstheme="minorHAnsi"/>
          <w:sz w:val="22"/>
          <w:szCs w:val="22"/>
        </w:rPr>
        <w:t>g</w:t>
      </w:r>
      <w:r w:rsidRPr="0069242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692420">
        <w:rPr>
          <w:rFonts w:asciiTheme="minorHAnsi" w:hAnsiTheme="minorHAnsi" w:cstheme="minorHAnsi"/>
          <w:sz w:val="22"/>
          <w:szCs w:val="22"/>
        </w:rPr>
        <w:t>t</w:t>
      </w:r>
      <w:r w:rsidRPr="0069242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69242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3"/>
          <w:w w:val="102"/>
          <w:sz w:val="22"/>
          <w:szCs w:val="22"/>
        </w:rPr>
        <w:t>NA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)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DEE818F" w14:textId="77777777" w:rsidR="00DF3C4A" w:rsidRPr="00692420" w:rsidRDefault="00692420" w:rsidP="00692420">
      <w:pPr>
        <w:spacing w:before="13"/>
        <w:ind w:left="3315" w:right="3334"/>
        <w:jc w:val="center"/>
        <w:rPr>
          <w:rFonts w:asciiTheme="minorHAnsi" w:hAnsiTheme="minorHAnsi" w:cstheme="minorHAnsi"/>
          <w:sz w:val="22"/>
          <w:szCs w:val="22"/>
        </w:rPr>
      </w:pPr>
      <w:r w:rsidRPr="0069242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692420">
        <w:rPr>
          <w:rFonts w:asciiTheme="minorHAnsi" w:hAnsiTheme="minorHAnsi" w:cstheme="minorHAnsi"/>
          <w:sz w:val="22"/>
          <w:szCs w:val="22"/>
        </w:rPr>
        <w:t>A</w:t>
      </w:r>
      <w:r w:rsidRPr="006924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69242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>vac</w:t>
      </w:r>
      <w:r w:rsidRPr="00692420">
        <w:rPr>
          <w:rFonts w:asciiTheme="minorHAnsi" w:hAnsiTheme="minorHAnsi" w:cstheme="minorHAnsi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z w:val="22"/>
          <w:szCs w:val="22"/>
        </w:rPr>
        <w:t>&amp;</w:t>
      </w:r>
      <w:r w:rsidRPr="006924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6924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9242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69242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69242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69242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69242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692420">
        <w:rPr>
          <w:rFonts w:asciiTheme="minorHAnsi" w:hAnsiTheme="minorHAnsi" w:cstheme="minorHAnsi"/>
          <w:w w:val="102"/>
          <w:sz w:val="22"/>
          <w:szCs w:val="22"/>
        </w:rPr>
        <w:t>n</w:t>
      </w:r>
    </w:p>
    <w:sectPr w:rsidR="00DF3C4A" w:rsidRPr="00692420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03725"/>
    <w:multiLevelType w:val="multilevel"/>
    <w:tmpl w:val="7360B9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C4A"/>
    <w:rsid w:val="00692420"/>
    <w:rsid w:val="00DF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58094E7"/>
  <w15:docId w15:val="{2C658842-E768-4EC7-84A0-591FF2FC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4030</Characters>
  <Application>Microsoft Office Word</Application>
  <DocSecurity>0</DocSecurity>
  <Lines>33</Lines>
  <Paragraphs>9</Paragraphs>
  <ScaleCrop>false</ScaleCrop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2021-07-06T12:48:00Z</dcterms:created>
  <dcterms:modified xsi:type="dcterms:W3CDTF">2021-07-06T13:02:00Z</dcterms:modified>
</cp:coreProperties>
</file>